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6DCC8" w14:textId="6A6A9CA7" w:rsidR="007050FC" w:rsidRPr="00092629" w:rsidRDefault="00092629" w:rsidP="00092629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 xml:space="preserve">  </w:t>
      </w:r>
      <w:r w:rsidRPr="00092629">
        <w:rPr>
          <w:rFonts w:asciiTheme="minorHAnsi" w:hAnsiTheme="minorHAnsi" w:cstheme="minorHAnsi"/>
          <w:sz w:val="22"/>
          <w:szCs w:val="22"/>
        </w:rPr>
        <w:t>Nora Sosa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0"/>
        <w:gridCol w:w="4222"/>
        <w:gridCol w:w="2463"/>
      </w:tblGrid>
      <w:tr w:rsidR="007050FC" w:rsidRPr="00092629" w14:paraId="67E8298F" w14:textId="77777777" w:rsidTr="00092629">
        <w:trPr>
          <w:trHeight w:hRule="exact" w:val="857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950AA90" w14:textId="77777777" w:rsidR="007050FC" w:rsidRPr="00092629" w:rsidRDefault="00F53582" w:rsidP="00092629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SES:</w:t>
            </w: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26AC4236" w14:textId="77777777" w:rsidR="007050FC" w:rsidRPr="00092629" w:rsidRDefault="00F53582" w:rsidP="00092629">
            <w:pPr>
              <w:spacing w:before="73"/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09262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2629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262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09262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  <w:p w14:paraId="3974DAAC" w14:textId="77777777" w:rsidR="007050FC" w:rsidRPr="00092629" w:rsidRDefault="00F53582" w:rsidP="00092629">
            <w:pPr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92629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9262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9262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52F5D625" w14:textId="77777777" w:rsidR="007050FC" w:rsidRPr="00092629" w:rsidRDefault="00F53582" w:rsidP="00092629">
            <w:pPr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132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09262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9262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Hall,</w:t>
            </w:r>
            <w:r w:rsidRPr="0009262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Bo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09262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5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27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  <w:p w14:paraId="3C25253B" w14:textId="77777777" w:rsidR="007050FC" w:rsidRPr="00092629" w:rsidRDefault="00F53582" w:rsidP="00092629">
            <w:pPr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Seattle,</w:t>
            </w:r>
            <w:r w:rsidRPr="0009262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2629">
              <w:rPr>
                <w:rFonts w:asciiTheme="minorHAns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9819</w:t>
            </w:r>
            <w:r w:rsidRPr="0009262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5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2700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78120F76" w14:textId="77777777" w:rsidR="007050FC" w:rsidRPr="00092629" w:rsidRDefault="00F53582" w:rsidP="00092629">
            <w:pPr>
              <w:spacing w:before="73"/>
              <w:ind w:left="994"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410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09262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42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9262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e.</w:t>
            </w:r>
            <w:r w:rsidRPr="0009262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NE Seattle,</w:t>
            </w:r>
            <w:r w:rsidRPr="0009262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09262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9810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7050FC" w:rsidRPr="00092629" w14:paraId="3AB5B338" w14:textId="77777777" w:rsidTr="00092629">
        <w:trPr>
          <w:trHeight w:hRule="exact" w:val="262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8F515A" w14:textId="77777777" w:rsidR="007050FC" w:rsidRPr="00092629" w:rsidRDefault="007050FC" w:rsidP="0009262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0D3F2" w14:textId="77777777" w:rsidR="007050FC" w:rsidRPr="00092629" w:rsidRDefault="00F53582" w:rsidP="00092629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HON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S:</w:t>
            </w: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5D3FB41E" w14:textId="77777777" w:rsidR="007050FC" w:rsidRPr="00092629" w:rsidRDefault="007050FC" w:rsidP="0009262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EDCE7E" w14:textId="77777777" w:rsidR="007050FC" w:rsidRPr="00092629" w:rsidRDefault="00F53582" w:rsidP="00092629">
            <w:pPr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206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54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3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76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1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1117B1AF" w14:textId="77777777" w:rsidR="007050FC" w:rsidRPr="00092629" w:rsidRDefault="007050FC" w:rsidP="0009262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084E6E" w14:textId="77777777" w:rsidR="007050FC" w:rsidRPr="00092629" w:rsidRDefault="00F53582" w:rsidP="00092629">
            <w:pPr>
              <w:ind w:left="994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206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52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5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84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3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7050FC" w:rsidRPr="00092629" w14:paraId="4F185597" w14:textId="77777777" w:rsidTr="00092629">
        <w:trPr>
          <w:trHeight w:hRule="exact" w:val="264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7A93C57" w14:textId="77777777" w:rsidR="007050FC" w:rsidRPr="00092629" w:rsidRDefault="00F53582" w:rsidP="00092629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09262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E:</w:t>
            </w: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627CBD01" w14:textId="77777777" w:rsidR="007050FC" w:rsidRPr="00092629" w:rsidRDefault="00F53582" w:rsidP="00092629">
            <w:pPr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206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54</w:t>
            </w:r>
            <w:r w:rsidRPr="0009262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3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15</w:t>
            </w:r>
            <w:r w:rsidRPr="0009262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4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666BC2AD" w14:textId="77777777" w:rsidR="007050FC" w:rsidRPr="00092629" w:rsidRDefault="007050FC" w:rsidP="0009262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50FC" w:rsidRPr="00092629" w14:paraId="18D38445" w14:textId="77777777" w:rsidTr="00092629">
        <w:trPr>
          <w:trHeight w:hRule="exact" w:val="74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3986D86" w14:textId="77777777" w:rsidR="007050FC" w:rsidRPr="00092629" w:rsidRDefault="007050FC" w:rsidP="00092629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AEAE8F" w14:textId="77777777" w:rsidR="007050FC" w:rsidRPr="00092629" w:rsidRDefault="00F53582" w:rsidP="00092629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9262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09262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09262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09262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09262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14:paraId="7D6B679B" w14:textId="77777777" w:rsidR="007050FC" w:rsidRPr="00092629" w:rsidRDefault="007050FC" w:rsidP="00092629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72A656" w14:textId="77777777" w:rsidR="007050FC" w:rsidRPr="00092629" w:rsidRDefault="00F53582" w:rsidP="00092629">
            <w:pPr>
              <w:ind w:left="46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7">
              <w:r w:rsidRPr="00092629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h</w:t>
              </w:r>
              <w:r w:rsidRPr="0009262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o</w:t>
              </w:r>
              <w:r w:rsidRPr="00092629">
                <w:rPr>
                  <w:rFonts w:asciiTheme="minorHAnsi" w:hAnsiTheme="minorHAnsi" w:cstheme="minorHAnsi"/>
                  <w:sz w:val="22"/>
                  <w:szCs w:val="22"/>
                </w:rPr>
                <w:t>ltz</w:t>
              </w:r>
              <w:r w:rsidRPr="0009262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@</w:t>
              </w:r>
              <w:r w:rsidRPr="00092629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u</w:t>
              </w:r>
              <w:r w:rsidRPr="00092629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.</w:t>
              </w:r>
              <w:r w:rsidRPr="00092629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w</w:t>
              </w:r>
              <w:r w:rsidRPr="00092629">
                <w:rPr>
                  <w:rFonts w:asciiTheme="minorHAnsi" w:hAnsiTheme="minorHAnsi" w:cstheme="minorHAnsi"/>
                  <w:sz w:val="22"/>
                  <w:szCs w:val="22"/>
                </w:rPr>
                <w:t>a</w:t>
              </w:r>
              <w:r w:rsidRPr="00092629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s</w:t>
              </w:r>
              <w:r w:rsidRPr="00092629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h</w:t>
              </w:r>
              <w:r w:rsidRPr="00092629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i</w:t>
              </w:r>
              <w:r w:rsidRPr="0009262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n</w:t>
              </w:r>
              <w:r w:rsidRPr="00092629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g</w:t>
              </w:r>
              <w:r w:rsidRPr="00092629">
                <w:rPr>
                  <w:rFonts w:asciiTheme="minorHAnsi" w:hAnsiTheme="minorHAnsi" w:cstheme="minorHAnsi"/>
                  <w:sz w:val="22"/>
                  <w:szCs w:val="22"/>
                </w:rPr>
                <w:t>t</w:t>
              </w:r>
              <w:r w:rsidRPr="0009262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o</w:t>
              </w:r>
              <w:r w:rsidRPr="00092629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n</w:t>
              </w:r>
              <w:r w:rsidRPr="00092629">
                <w:rPr>
                  <w:rFonts w:asciiTheme="minorHAnsi" w:hAnsiTheme="minorHAnsi" w:cstheme="minorHAnsi"/>
                  <w:sz w:val="22"/>
                  <w:szCs w:val="22"/>
                </w:rPr>
                <w:t>.e</w:t>
              </w:r>
              <w:r w:rsidRPr="0009262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d</w:t>
              </w:r>
              <w:r w:rsidRPr="00092629">
                <w:rPr>
                  <w:rFonts w:asciiTheme="minorHAnsi" w:hAnsiTheme="minorHAnsi" w:cstheme="minorHAnsi"/>
                  <w:sz w:val="22"/>
                  <w:szCs w:val="22"/>
                </w:rPr>
                <w:t>u</w:t>
              </w:r>
            </w:hyperlink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14:paraId="756402FC" w14:textId="77777777" w:rsidR="007050FC" w:rsidRPr="00092629" w:rsidRDefault="007050FC" w:rsidP="0009262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8BD592" w14:textId="77777777" w:rsidR="007050FC" w:rsidRPr="00092629" w:rsidRDefault="00F53582" w:rsidP="00092629">
      <w:pPr>
        <w:spacing w:before="33"/>
        <w:ind w:left="500" w:right="2075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oph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) Ha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Feb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1966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ial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am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ics</w:t>
      </w:r>
    </w:p>
    <w:p w14:paraId="4E8D2C96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1962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</w:p>
    <w:p w14:paraId="18F45B93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</w:p>
    <w:p w14:paraId="7169CB26" w14:textId="77777777" w:rsidR="007050FC" w:rsidRPr="00092629" w:rsidRDefault="007050FC" w:rsidP="0009262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27B33C0" w14:textId="1011412B" w:rsidR="007050FC" w:rsidRPr="00092629" w:rsidRDefault="00F53582" w:rsidP="00092629">
      <w:pPr>
        <w:ind w:left="140"/>
        <w:rPr>
          <w:rFonts w:asciiTheme="minorHAnsi" w:hAnsiTheme="minorHAnsi" w:cstheme="minorHAnsi"/>
          <w:b/>
          <w:bCs/>
          <w:sz w:val="22"/>
          <w:szCs w:val="22"/>
        </w:rPr>
      </w:pPr>
      <w:r w:rsidRPr="00092629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092629">
        <w:rPr>
          <w:rFonts w:asciiTheme="minorHAnsi" w:hAnsiTheme="minorHAnsi" w:cstheme="minorHAnsi"/>
          <w:b/>
          <w:bCs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b/>
          <w:bCs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092629">
        <w:rPr>
          <w:rFonts w:asciiTheme="minorHAnsi" w:hAnsiTheme="minorHAnsi" w:cstheme="minorHAnsi"/>
          <w:b/>
          <w:bCs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092629">
        <w:rPr>
          <w:rFonts w:asciiTheme="minorHAnsi" w:hAnsiTheme="minorHAnsi" w:cstheme="minorHAnsi"/>
          <w:b/>
          <w:bCs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092629">
        <w:rPr>
          <w:rFonts w:asciiTheme="minorHAnsi" w:hAnsiTheme="minorHAnsi" w:cstheme="minorHAnsi"/>
          <w:b/>
          <w:bCs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AND</w:t>
      </w:r>
      <w:r w:rsidRPr="00092629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b/>
          <w:bCs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b/>
          <w:bCs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OFE</w:t>
      </w:r>
      <w:r w:rsidRPr="00092629">
        <w:rPr>
          <w:rFonts w:asciiTheme="minorHAnsi" w:hAnsiTheme="minorHAnsi" w:cstheme="minorHAnsi"/>
          <w:b/>
          <w:bCs/>
          <w:spacing w:val="2"/>
          <w:sz w:val="22"/>
          <w:szCs w:val="22"/>
        </w:rPr>
        <w:t>SS</w:t>
      </w:r>
      <w:r w:rsidRPr="00092629">
        <w:rPr>
          <w:rFonts w:asciiTheme="minorHAnsi" w:hAnsiTheme="minorHAnsi" w:cstheme="minorHAnsi"/>
          <w:b/>
          <w:bCs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ONAL</w:t>
      </w:r>
      <w:r w:rsidRPr="00092629">
        <w:rPr>
          <w:rFonts w:asciiTheme="minorHAnsi" w:hAnsiTheme="minorHAnsi" w:cstheme="minorHAnsi"/>
          <w:b/>
          <w:bCs/>
          <w:spacing w:val="-1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EX</w:t>
      </w:r>
      <w:r w:rsidRPr="00092629">
        <w:rPr>
          <w:rFonts w:asciiTheme="minorHAnsi" w:hAnsiTheme="minorHAnsi" w:cstheme="minorHAnsi"/>
          <w:b/>
          <w:bCs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092629">
        <w:rPr>
          <w:rFonts w:asciiTheme="minorHAnsi" w:hAnsiTheme="minorHAnsi" w:cstheme="minorHAnsi"/>
          <w:b/>
          <w:bCs/>
          <w:spacing w:val="2"/>
          <w:sz w:val="22"/>
          <w:szCs w:val="22"/>
        </w:rPr>
        <w:t>R</w:t>
      </w:r>
      <w:r w:rsidRPr="00092629">
        <w:rPr>
          <w:rFonts w:asciiTheme="minorHAnsi" w:hAnsiTheme="minorHAnsi" w:cstheme="minorHAnsi"/>
          <w:b/>
          <w:bCs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EN</w:t>
      </w:r>
      <w:r w:rsidRPr="00092629">
        <w:rPr>
          <w:rFonts w:asciiTheme="minorHAnsi" w:hAnsiTheme="minorHAnsi" w:cstheme="minorHAnsi"/>
          <w:b/>
          <w:bCs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b/>
          <w:bCs/>
          <w:sz w:val="22"/>
          <w:szCs w:val="22"/>
        </w:rPr>
        <w:t>E:</w:t>
      </w:r>
    </w:p>
    <w:p w14:paraId="5B7D2850" w14:textId="77777777" w:rsidR="007050FC" w:rsidRPr="00092629" w:rsidRDefault="00F53582" w:rsidP="00092629">
      <w:pPr>
        <w:ind w:left="860" w:right="1752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tal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 xml:space="preserve">A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008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6B80748E" w14:textId="77777777" w:rsidR="007050FC" w:rsidRPr="00092629" w:rsidRDefault="00F53582" w:rsidP="00092629">
      <w:pPr>
        <w:ind w:left="8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ics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94</w:t>
      </w:r>
    </w:p>
    <w:p w14:paraId="3A045037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ette,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</w:p>
    <w:p w14:paraId="528625B8" w14:textId="77777777" w:rsidR="007050FC" w:rsidRPr="00092629" w:rsidRDefault="00F53582" w:rsidP="00092629">
      <w:pPr>
        <w:ind w:left="8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88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ciate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85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7F61F894" w14:textId="77777777" w:rsidR="007050FC" w:rsidRPr="00092629" w:rsidRDefault="00F53582" w:rsidP="00092629">
      <w:pPr>
        <w:ind w:left="8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77</w:t>
      </w:r>
    </w:p>
    <w:p w14:paraId="6C8A45D1" w14:textId="77777777" w:rsidR="007050FC" w:rsidRPr="00092629" w:rsidRDefault="00F53582" w:rsidP="00092629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St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ico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tali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1984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</w:p>
    <w:p w14:paraId="0FA54D1A" w14:textId="77777777" w:rsidR="007050FC" w:rsidRPr="00092629" w:rsidRDefault="00F53582" w:rsidP="00092629">
      <w:pPr>
        <w:ind w:left="8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1985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1986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538BA0C2" w14:textId="77777777" w:rsidR="007050FC" w:rsidRPr="00092629" w:rsidRDefault="00F53582" w:rsidP="00092629">
      <w:pPr>
        <w:ind w:left="500" w:right="1004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Éc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ts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é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iting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alf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tea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ux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alf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2EA302CD" w14:textId="77777777" w:rsidR="007050FC" w:rsidRPr="00092629" w:rsidRDefault="00F53582" w:rsidP="00092629">
      <w:pPr>
        <w:ind w:left="860" w:right="610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Nati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cil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t, 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1976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3EAF4186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Stoc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975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64717D5B" w14:textId="77777777" w:rsidR="007050FC" w:rsidRPr="00092629" w:rsidRDefault="00F53582" w:rsidP="00092629">
      <w:pPr>
        <w:ind w:left="500" w:right="158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Stoc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Oct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z w:val="22"/>
          <w:szCs w:val="22"/>
        </w:rPr>
        <w:t>0 -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1973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1974</w:t>
      </w:r>
      <w:r w:rsidRPr="00092629">
        <w:rPr>
          <w:rFonts w:asciiTheme="minorHAnsi" w:hAnsiTheme="minorHAnsi" w:cstheme="minorHAnsi"/>
          <w:sz w:val="22"/>
          <w:szCs w:val="22"/>
        </w:rPr>
        <w:t>. 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ices,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broo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lli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Oct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70E2F76E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lli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ate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</w:p>
    <w:p w14:paraId="4E3B1BF7" w14:textId="77777777" w:rsidR="007050FC" w:rsidRPr="00092629" w:rsidRDefault="00F53582" w:rsidP="00092629">
      <w:pPr>
        <w:ind w:left="8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alf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4CACA6E0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an</w:t>
      </w:r>
    </w:p>
    <w:p w14:paraId="168AB88B" w14:textId="77777777" w:rsidR="007050FC" w:rsidRPr="00092629" w:rsidRDefault="00F53582" w:rsidP="00092629">
      <w:pPr>
        <w:ind w:left="8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1966.</w:t>
      </w:r>
    </w:p>
    <w:p w14:paraId="62D665D0" w14:textId="77777777" w:rsidR="007050FC" w:rsidRPr="00092629" w:rsidRDefault="00F53582" w:rsidP="00092629">
      <w:pPr>
        <w:ind w:left="860" w:right="197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State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ater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ille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1965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560CDB0A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</w:p>
    <w:p w14:paraId="463BFFD9" w14:textId="77777777" w:rsidR="007050FC" w:rsidRPr="00092629" w:rsidRDefault="00F53582" w:rsidP="00092629">
      <w:pPr>
        <w:ind w:left="8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1961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06D31348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1961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6A9776C3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State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1960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4FB40D3A" w14:textId="77777777" w:rsidR="007050FC" w:rsidRPr="00092629" w:rsidRDefault="007050FC" w:rsidP="0009262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96C439C" w14:textId="77777777" w:rsidR="007050FC" w:rsidRPr="00092629" w:rsidRDefault="00F53582" w:rsidP="00092629">
      <w:pPr>
        <w:ind w:left="14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HON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DS:</w:t>
      </w:r>
    </w:p>
    <w:p w14:paraId="596A93D5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alter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67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68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96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70</w:t>
      </w:r>
    </w:p>
    <w:p w14:paraId="68B63C40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ell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69</w:t>
      </w:r>
    </w:p>
    <w:p w14:paraId="32325657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195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50272172" w14:textId="77777777" w:rsidR="007050FC" w:rsidRPr="00092629" w:rsidRDefault="00F53582" w:rsidP="00092629">
      <w:pPr>
        <w:ind w:left="500"/>
        <w:rPr>
          <w:rFonts w:asciiTheme="minorHAnsi" w:hAnsiTheme="minorHAnsi" w:cstheme="minorHAnsi"/>
          <w:sz w:val="22"/>
          <w:szCs w:val="22"/>
        </w:rPr>
        <w:sectPr w:rsidR="007050FC" w:rsidRPr="00092629">
          <w:pgSz w:w="12240" w:h="15840"/>
          <w:pgMar w:top="1360" w:right="1320" w:bottom="280" w:left="1300" w:header="720" w:footer="720" w:gutter="0"/>
          <w:cols w:space="720"/>
        </w:sectPr>
      </w:pPr>
      <w:r w:rsidRPr="00092629">
        <w:rPr>
          <w:rFonts w:asciiTheme="minorHAnsi" w:hAnsiTheme="minorHAnsi" w:cstheme="minorHAnsi"/>
          <w:sz w:val="22"/>
          <w:szCs w:val="22"/>
        </w:rPr>
        <w:t>Sig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Xi,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ciate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76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</w:p>
    <w:p w14:paraId="083AE417" w14:textId="77777777" w:rsidR="007050FC" w:rsidRPr="00092629" w:rsidRDefault="007050FC" w:rsidP="0009262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64CF961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z w:val="22"/>
          <w:szCs w:val="22"/>
        </w:rPr>
        <w:t>0</w:t>
      </w:r>
    </w:p>
    <w:p w14:paraId="6207F2D3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ag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au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z w:val="22"/>
          <w:szCs w:val="22"/>
        </w:rPr>
        <w:t>v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ea</w:t>
      </w:r>
      <w:r w:rsidRPr="00092629">
        <w:rPr>
          <w:rFonts w:asciiTheme="minorHAnsi" w:hAnsiTheme="minorHAnsi" w:cstheme="minorHAnsi"/>
          <w:i/>
          <w:sz w:val="22"/>
          <w:szCs w:val="22"/>
        </w:rPr>
        <w:t>u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92629">
        <w:rPr>
          <w:rFonts w:asciiTheme="minorHAnsi" w:hAnsiTheme="minorHAnsi" w:cstheme="minorHAnsi"/>
          <w:sz w:val="22"/>
          <w:szCs w:val="22"/>
        </w:rPr>
        <w:t>ip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"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</w:p>
    <w:p w14:paraId="65FB7AC4" w14:textId="77777777" w:rsidR="007050FC" w:rsidRPr="00092629" w:rsidRDefault="00F53582" w:rsidP="00092629">
      <w:pPr>
        <w:ind w:left="82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ics,"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>4</w:t>
      </w:r>
    </w:p>
    <w:p w14:paraId="7BA1A38A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M.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onf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</w:p>
    <w:p w14:paraId="030BEC62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len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lle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</w:p>
    <w:p w14:paraId="7B7819D4" w14:textId="77777777" w:rsidR="007050FC" w:rsidRPr="00092629" w:rsidRDefault="00F53582" w:rsidP="00092629">
      <w:pPr>
        <w:ind w:left="82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</w:p>
    <w:p w14:paraId="4983DCFE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sv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</w:p>
    <w:p w14:paraId="62C1DA4F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position w:val="-1"/>
          <w:sz w:val="22"/>
          <w:szCs w:val="22"/>
        </w:rPr>
        <w:t>1999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cie</w:t>
      </w:r>
      <w:r w:rsidRPr="00092629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092629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41E0E0F7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38</w:t>
      </w:r>
      <w:r w:rsidRPr="00092629">
        <w:rPr>
          <w:rFonts w:asciiTheme="minorHAnsi" w:hAnsiTheme="minorHAnsi" w:cstheme="minorHAnsi"/>
          <w:position w:val="9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14"/>
          <w:position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Feb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1999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Flo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</w:p>
    <w:p w14:paraId="6B233C85" w14:textId="77777777" w:rsidR="007050FC" w:rsidRPr="00092629" w:rsidRDefault="00F53582" w:rsidP="00092629">
      <w:pPr>
        <w:ind w:left="820" w:right="824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z w:val="22"/>
          <w:szCs w:val="22"/>
        </w:rPr>
        <w:t>tri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US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ter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s in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ics,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1</w:t>
      </w:r>
    </w:p>
    <w:p w14:paraId="41D59D86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 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2001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3B08E40A" w14:textId="77777777" w:rsidR="007050FC" w:rsidRPr="00092629" w:rsidRDefault="00F53582" w:rsidP="00092629">
      <w:pPr>
        <w:spacing w:before="12"/>
        <w:ind w:left="820" w:right="666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. S.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92629">
        <w:rPr>
          <w:rFonts w:asciiTheme="minorHAnsi" w:hAnsiTheme="minorHAnsi" w:cstheme="minorHAnsi"/>
          <w:sz w:val="22"/>
          <w:szCs w:val="22"/>
        </w:rPr>
        <w:t>/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092629">
        <w:rPr>
          <w:rFonts w:asciiTheme="minorHAnsi" w:hAnsiTheme="minorHAnsi" w:cstheme="minorHAnsi"/>
          <w:sz w:val="22"/>
          <w:szCs w:val="22"/>
        </w:rPr>
        <w:t>iti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ta, 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2</w:t>
      </w:r>
    </w:p>
    <w:p w14:paraId="5F211C9D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.M.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Q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145389BB" w14:textId="77777777" w:rsidR="007050FC" w:rsidRPr="00092629" w:rsidRDefault="00F53582" w:rsidP="00092629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.S.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alas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)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3</w:t>
      </w:r>
    </w:p>
    <w:p w14:paraId="63D7847A" w14:textId="77777777" w:rsidR="007050FC" w:rsidRPr="00092629" w:rsidRDefault="00F53582" w:rsidP="00092629">
      <w:pPr>
        <w:spacing w:before="10"/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w w:val="74"/>
          <w:sz w:val="22"/>
          <w:szCs w:val="22"/>
        </w:rPr>
        <w:t>„</w:t>
      </w:r>
      <w:r w:rsidRPr="00092629">
        <w:rPr>
          <w:rFonts w:asciiTheme="minorHAnsi" w:hAnsiTheme="minorHAnsi" w:cstheme="minorHAnsi"/>
          <w:spacing w:val="1"/>
          <w:w w:val="99"/>
          <w:sz w:val="22"/>
          <w:szCs w:val="22"/>
        </w:rPr>
        <w:t>4</w:t>
      </w:r>
      <w:r w:rsidRPr="00092629">
        <w:rPr>
          <w:rFonts w:asciiTheme="minorHAnsi" w:hAnsiTheme="minorHAnsi" w:cstheme="minorHAnsi"/>
          <w:w w:val="99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ell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2003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5E022957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Sir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Gz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al,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3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ith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lle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alte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F.</w:t>
      </w:r>
    </w:p>
    <w:p w14:paraId="13F8D376" w14:textId="77777777" w:rsidR="007050FC" w:rsidRPr="00092629" w:rsidRDefault="00F53582" w:rsidP="00092629">
      <w:pPr>
        <w:ind w:left="820" w:right="365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 ci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 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is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 xml:space="preserve">e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a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e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 xml:space="preserve">le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.)</w:t>
      </w:r>
    </w:p>
    <w:p w14:paraId="4BD51C13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92629">
        <w:rPr>
          <w:rFonts w:asciiTheme="minorHAnsi" w:hAnsiTheme="minorHAnsi" w:cstheme="minorHAnsi"/>
          <w:position w:val="9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15"/>
          <w:position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5</w:t>
      </w:r>
    </w:p>
    <w:p w14:paraId="49A2E64F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GS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ics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92629">
        <w:rPr>
          <w:rFonts w:asciiTheme="minorHAnsi" w:hAnsiTheme="minorHAnsi" w:cstheme="minorHAnsi"/>
          <w:sz w:val="22"/>
          <w:szCs w:val="22"/>
        </w:rPr>
        <w:t>6</w:t>
      </w:r>
    </w:p>
    <w:p w14:paraId="096A43A3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ltz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21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007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4CB17D03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ley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mor</w:t>
      </w:r>
      <w:r w:rsidRPr="00092629">
        <w:rPr>
          <w:rFonts w:asciiTheme="minorHAnsi" w:hAnsiTheme="minorHAnsi" w:cstheme="minorHAnsi"/>
          <w:sz w:val="22"/>
          <w:szCs w:val="22"/>
        </w:rPr>
        <w:t>ial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7</w:t>
      </w:r>
    </w:p>
    <w:p w14:paraId="5015A9CA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7</w:t>
      </w:r>
    </w:p>
    <w:p w14:paraId="6A1F9215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tal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Feb</w:t>
      </w:r>
    </w:p>
    <w:p w14:paraId="58341874" w14:textId="77777777" w:rsidR="007050FC" w:rsidRPr="00092629" w:rsidRDefault="00F53582" w:rsidP="00092629">
      <w:pPr>
        <w:ind w:left="82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</w:p>
    <w:p w14:paraId="619AF866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092629">
        <w:rPr>
          <w:rFonts w:asciiTheme="minorHAnsi" w:hAnsiTheme="minorHAnsi" w:cstheme="minorHAnsi"/>
          <w:sz w:val="22"/>
          <w:szCs w:val="22"/>
        </w:rPr>
        <w:t>et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Ye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</w:p>
    <w:p w14:paraId="11384E3A" w14:textId="77777777" w:rsidR="007050FC" w:rsidRPr="00092629" w:rsidRDefault="00F53582" w:rsidP="00092629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ltz</w:t>
      </w:r>
      <w:r w:rsidRPr="0009262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ial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First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ics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ce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</w:p>
    <w:p w14:paraId="381DD37F" w14:textId="77777777" w:rsidR="007050FC" w:rsidRPr="00092629" w:rsidRDefault="00F53582" w:rsidP="00092629">
      <w:pPr>
        <w:ind w:left="82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Ame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</w:rPr>
        <w:t>0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3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</w:p>
    <w:p w14:paraId="6B479377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ice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</w:p>
    <w:p w14:paraId="33F11E63" w14:textId="77777777" w:rsidR="007050FC" w:rsidRPr="00092629" w:rsidRDefault="00F53582" w:rsidP="00092629">
      <w:pPr>
        <w:ind w:left="82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</w:p>
    <w:p w14:paraId="44279401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2009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3D65D49D" w14:textId="77777777" w:rsidR="007050FC" w:rsidRPr="00092629" w:rsidRDefault="00F53582" w:rsidP="00092629">
      <w:pPr>
        <w:ind w:left="460" w:right="164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46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z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Flo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alm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92629">
        <w:rPr>
          <w:rFonts w:asciiTheme="minorHAnsi" w:hAnsiTheme="minorHAnsi" w:cstheme="minorHAnsi"/>
          <w:sz w:val="22"/>
          <w:szCs w:val="22"/>
        </w:rPr>
        <w:t>ese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ted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á,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92629">
        <w:rPr>
          <w:rFonts w:asciiTheme="minorHAnsi" w:hAnsiTheme="minorHAnsi" w:cstheme="minorHAnsi"/>
          <w:sz w:val="22"/>
          <w:szCs w:val="22"/>
        </w:rPr>
        <w:t>il;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092629">
        <w:rPr>
          <w:rFonts w:asciiTheme="minorHAnsi" w:hAnsiTheme="minorHAnsi" w:cstheme="minorHAnsi"/>
          <w:sz w:val="22"/>
          <w:szCs w:val="22"/>
        </w:rPr>
        <w:t>ai,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Atla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ta, Ga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t.;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.)</w:t>
      </w:r>
    </w:p>
    <w:p w14:paraId="069A543E" w14:textId="77777777" w:rsidR="007050FC" w:rsidRPr="00092629" w:rsidRDefault="007050FC" w:rsidP="0009262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9E93C1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OFESSIO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ON:</w:t>
      </w:r>
    </w:p>
    <w:p w14:paraId="03974D07" w14:textId="77777777" w:rsidR="007050FC" w:rsidRPr="00092629" w:rsidRDefault="00F53582" w:rsidP="00092629">
      <w:pPr>
        <w:ind w:left="460" w:right="4054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  <w:r w:rsidRPr="0009262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92629">
        <w:rPr>
          <w:rFonts w:asciiTheme="minorHAnsi" w:hAnsiTheme="minorHAnsi" w:cstheme="minorHAnsi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)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a:</w:t>
      </w:r>
      <w:r w:rsidRPr="0009262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17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92629">
        <w:rPr>
          <w:rFonts w:asciiTheme="minorHAnsi" w:hAnsiTheme="minorHAnsi" w:cstheme="minorHAnsi"/>
          <w:sz w:val="22"/>
          <w:szCs w:val="22"/>
        </w:rPr>
        <w:t>3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)</w:t>
      </w:r>
    </w:p>
    <w:p w14:paraId="5E72A6F6" w14:textId="77777777" w:rsidR="007050FC" w:rsidRPr="00092629" w:rsidRDefault="007050FC" w:rsidP="0009262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F7C05A7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lastRenderedPageBreak/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OFESSIO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S:</w:t>
      </w:r>
    </w:p>
    <w:p w14:paraId="03F1D327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ad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emy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o-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P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fes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tees,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6F3E3FD4" w14:textId="77777777" w:rsidR="007050FC" w:rsidRPr="00092629" w:rsidRDefault="00F53582" w:rsidP="00092629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Americ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ciety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vil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s</w:t>
      </w:r>
    </w:p>
    <w:p w14:paraId="42239EDA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2003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Fell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988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1975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64</w:t>
      </w:r>
    </w:p>
    <w:p w14:paraId="6B91EE54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tricati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95</w:t>
      </w:r>
    </w:p>
    <w:p w14:paraId="58710440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Selecti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96</w:t>
      </w:r>
    </w:p>
    <w:p w14:paraId="02BCEF49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o-In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titute</w:t>
      </w:r>
      <w:r w:rsidRPr="00092629">
        <w:rPr>
          <w:rFonts w:asciiTheme="minorHAnsi" w:hAnsiTheme="minorHAnsi" w:cstheme="minorHAnsi"/>
          <w:i/>
          <w:spacing w:val="-10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AS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</w:p>
    <w:p w14:paraId="25346371" w14:textId="77777777" w:rsidR="007050FC" w:rsidRPr="00092629" w:rsidRDefault="00F53582" w:rsidP="00092629">
      <w:pPr>
        <w:ind w:left="460" w:right="669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eta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65D7A810" w14:textId="77777777" w:rsidR="007050FC" w:rsidRPr="00092629" w:rsidRDefault="00F53582" w:rsidP="00092629">
      <w:pPr>
        <w:ind w:left="460" w:right="3699"/>
        <w:rPr>
          <w:rFonts w:asciiTheme="minorHAnsi" w:hAnsiTheme="minorHAnsi" w:cstheme="minorHAnsi"/>
          <w:sz w:val="22"/>
          <w:szCs w:val="22"/>
        </w:rPr>
        <w:sectPr w:rsidR="007050FC" w:rsidRPr="00092629">
          <w:headerReference w:type="default" r:id="rId8"/>
          <w:pgSz w:w="12240" w:h="15840"/>
          <w:pgMar w:top="1480" w:right="1320" w:bottom="280" w:left="1340" w:header="1291" w:footer="0" w:gutter="0"/>
          <w:pgNumType w:start="2"/>
          <w:cols w:space="720"/>
        </w:sect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eside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092629">
        <w:rPr>
          <w:rFonts w:asciiTheme="minorHAnsi" w:hAnsiTheme="minorHAnsi" w:cstheme="minorHAnsi"/>
          <w:sz w:val="22"/>
          <w:szCs w:val="22"/>
        </w:rPr>
        <w:t>Vic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9]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98</w:t>
      </w:r>
    </w:p>
    <w:p w14:paraId="1D575FA2" w14:textId="77777777" w:rsidR="007050FC" w:rsidRPr="00092629" w:rsidRDefault="007050FC" w:rsidP="0009262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FC79F5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Di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v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</w:p>
    <w:p w14:paraId="5FDF7701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licati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ittee,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94</w:t>
      </w:r>
    </w:p>
    <w:p w14:paraId="1AE55AC0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air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J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al</w:t>
      </w:r>
      <w:r w:rsidRPr="00092629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hn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84</w:t>
      </w:r>
    </w:p>
    <w:p w14:paraId="6BD7351D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94</w:t>
      </w:r>
    </w:p>
    <w:p w14:paraId="3A1D90AC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84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98</w:t>
      </w:r>
    </w:p>
    <w:p w14:paraId="1B43E922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86</w:t>
      </w:r>
      <w:r w:rsidRPr="00092629">
        <w:rPr>
          <w:rFonts w:asciiTheme="minorHAnsi" w:hAnsiTheme="minorHAnsi" w:cstheme="minorHAnsi"/>
          <w:sz w:val="22"/>
          <w:szCs w:val="22"/>
        </w:rPr>
        <w:t>;Sec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86</w:t>
      </w:r>
    </w:p>
    <w:p w14:paraId="17537E3E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ics,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2000</w:t>
      </w:r>
    </w:p>
    <w:p w14:paraId="791ECF89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ial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1997</w:t>
      </w:r>
    </w:p>
    <w:p w14:paraId="2E0CB1C2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M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ter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ls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ng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Divis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</w:p>
    <w:p w14:paraId="380C2409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ials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092629">
        <w:rPr>
          <w:rFonts w:asciiTheme="minorHAnsi" w:hAnsiTheme="minorHAnsi" w:cstheme="minorHAnsi"/>
          <w:sz w:val="22"/>
          <w:szCs w:val="22"/>
        </w:rPr>
        <w:t>licati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1993</w:t>
      </w:r>
    </w:p>
    <w:p w14:paraId="44CF4ED4" w14:textId="77777777" w:rsidR="007050FC" w:rsidRPr="00092629" w:rsidRDefault="00F53582" w:rsidP="00092629">
      <w:pPr>
        <w:tabs>
          <w:tab w:val="left" w:pos="2980"/>
        </w:tabs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Ind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 xml:space="preserve"> S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-2"/>
          <w:w w:val="99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,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 xml:space="preserve">l 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B</w:t>
      </w:r>
      <w:r w:rsidRPr="00092629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 xml:space="preserve">ch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ab/>
      </w:r>
    </w:p>
    <w:p w14:paraId="600FE186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81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Vice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82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eside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83</w:t>
      </w:r>
    </w:p>
    <w:p w14:paraId="5C4BA898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ttle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,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Gro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p</w:t>
      </w:r>
    </w:p>
    <w:p w14:paraId="5D8FC408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Vice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ir,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90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91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2005</w:t>
      </w:r>
    </w:p>
    <w:p w14:paraId="6F604790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ittee,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2001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003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5BA6454A" w14:textId="77777777" w:rsidR="007050FC" w:rsidRPr="00092629" w:rsidRDefault="00F53582" w:rsidP="00092629">
      <w:pPr>
        <w:spacing w:before="1"/>
        <w:ind w:left="460" w:right="3126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In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tern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ciety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il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Mec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han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ics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ng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9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81</w:t>
      </w:r>
    </w:p>
    <w:p w14:paraId="14BD09F8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ial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tee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"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092629">
        <w:rPr>
          <w:rFonts w:asciiTheme="minorHAnsi" w:hAnsiTheme="minorHAnsi" w:cstheme="minorHAnsi"/>
          <w:sz w:val="22"/>
          <w:szCs w:val="22"/>
        </w:rPr>
        <w:t>"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97</w:t>
      </w:r>
    </w:p>
    <w:p w14:paraId="333419A7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ttee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31</w:t>
      </w:r>
      <w:r w:rsidRPr="00092629">
        <w:rPr>
          <w:rFonts w:asciiTheme="minorHAnsi" w:hAnsiTheme="minorHAnsi" w:cstheme="minorHAnsi"/>
          <w:sz w:val="22"/>
          <w:szCs w:val="22"/>
        </w:rPr>
        <w:t>)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z w:val="22"/>
          <w:szCs w:val="22"/>
        </w:rPr>
        <w:t>5</w:t>
      </w:r>
    </w:p>
    <w:p w14:paraId="70C8FC19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S.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7</w:t>
      </w:r>
    </w:p>
    <w:p w14:paraId="697C4284" w14:textId="77777777" w:rsidR="007050FC" w:rsidRPr="00092629" w:rsidRDefault="00F53582" w:rsidP="00092629">
      <w:pPr>
        <w:ind w:left="460" w:right="5917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S.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1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2009</w:t>
      </w:r>
    </w:p>
    <w:p w14:paraId="5F10B079" w14:textId="77777777" w:rsidR="007050FC" w:rsidRPr="00092629" w:rsidRDefault="00F53582" w:rsidP="00092629">
      <w:pPr>
        <w:ind w:left="460" w:right="4398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Americ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ciety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M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ter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1970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1E4EE8BA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092629">
        <w:rPr>
          <w:rFonts w:asciiTheme="minorHAnsi" w:hAnsiTheme="minorHAnsi" w:cstheme="minorHAnsi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tic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78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5442E815" w14:textId="77777777" w:rsidR="007050FC" w:rsidRPr="00092629" w:rsidRDefault="00F53582" w:rsidP="00092629">
      <w:pPr>
        <w:ind w:left="460" w:right="3632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.S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.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iver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ities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oun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cil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Re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7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092629">
        <w:rPr>
          <w:rFonts w:asciiTheme="minorHAnsi" w:hAnsiTheme="minorHAnsi" w:cstheme="minorHAnsi"/>
          <w:sz w:val="22"/>
          <w:szCs w:val="22"/>
        </w:rPr>
        <w:t>- 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ittee,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87</w:t>
      </w:r>
    </w:p>
    <w:p w14:paraId="25CE5688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89</w:t>
      </w:r>
    </w:p>
    <w:p w14:paraId="77DA5E45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994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6</w:t>
      </w:r>
    </w:p>
    <w:p w14:paraId="0F5F661F" w14:textId="77777777" w:rsidR="007050FC" w:rsidRPr="00092629" w:rsidRDefault="00F53582" w:rsidP="00092629">
      <w:pPr>
        <w:ind w:left="460" w:right="2051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po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1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Rese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ch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B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oa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5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2005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z w:val="22"/>
          <w:szCs w:val="22"/>
        </w:rPr>
        <w:t>9- 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2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92629">
        <w:rPr>
          <w:rFonts w:asciiTheme="minorHAnsi" w:hAnsiTheme="minorHAnsi" w:cstheme="minorHAnsi"/>
          <w:sz w:val="22"/>
          <w:szCs w:val="22"/>
        </w:rPr>
        <w:t>cil,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96</w:t>
      </w:r>
    </w:p>
    <w:p w14:paraId="59DD59D9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cti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96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96</w:t>
      </w:r>
    </w:p>
    <w:p w14:paraId="1BCCC894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ask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ce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ith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izati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94</w:t>
      </w:r>
    </w:p>
    <w:p w14:paraId="1A379B14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Secti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rop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ties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96</w:t>
      </w:r>
    </w:p>
    <w:p w14:paraId="6245026A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88</w:t>
      </w:r>
    </w:p>
    <w:p w14:paraId="0C7A8689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ck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88</w:t>
      </w:r>
    </w:p>
    <w:p w14:paraId="5387EA12" w14:textId="77777777" w:rsidR="007050FC" w:rsidRPr="00092629" w:rsidRDefault="00F53582" w:rsidP="00092629">
      <w:pPr>
        <w:spacing w:before="4"/>
        <w:ind w:left="460" w:right="2595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z w:val="22"/>
          <w:szCs w:val="22"/>
        </w:rPr>
        <w:t>ck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rop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07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etics,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95</w:t>
      </w:r>
    </w:p>
    <w:p w14:paraId="202B8623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ask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ce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95</w:t>
      </w:r>
    </w:p>
    <w:p w14:paraId="40C5BF23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ias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cil,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94</w:t>
      </w:r>
    </w:p>
    <w:p w14:paraId="7D42740F" w14:textId="77777777" w:rsidR="007050FC" w:rsidRPr="00092629" w:rsidRDefault="00F53582" w:rsidP="00092629">
      <w:pPr>
        <w:ind w:left="460" w:right="3555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Eng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og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iliate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93</w:t>
      </w:r>
    </w:p>
    <w:p w14:paraId="796B5530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Americ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ciety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ng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du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97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25B00874" w14:textId="77777777" w:rsidR="007050FC" w:rsidRPr="00092629" w:rsidRDefault="00F53582" w:rsidP="00092629">
      <w:pPr>
        <w:ind w:left="460" w:right="6021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In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tern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etics</w:t>
      </w:r>
      <w:r w:rsidRPr="00092629">
        <w:rPr>
          <w:rFonts w:asciiTheme="minorHAnsi" w:hAnsiTheme="minorHAnsi" w:cstheme="minorHAnsi"/>
          <w:i/>
          <w:spacing w:val="-1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ciet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>- 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GS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cil,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98</w:t>
      </w:r>
    </w:p>
    <w:p w14:paraId="6D4100E9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ttee,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96</w:t>
      </w:r>
    </w:p>
    <w:p w14:paraId="71CCE261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th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Americ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etics</w:t>
      </w:r>
      <w:r w:rsidRPr="00092629">
        <w:rPr>
          <w:rFonts w:asciiTheme="minorHAnsi" w:hAnsiTheme="minorHAnsi" w:cstheme="minorHAnsi"/>
          <w:i/>
          <w:spacing w:val="-1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ciet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5C158744" w14:textId="77777777" w:rsidR="007050FC" w:rsidRPr="00092629" w:rsidRDefault="00F53582" w:rsidP="00092629">
      <w:pPr>
        <w:spacing w:before="4"/>
        <w:ind w:left="460" w:right="2304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eside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3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Vice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eside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89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eside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Ele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91]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iate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ast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eside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95</w:t>
      </w:r>
    </w:p>
    <w:p w14:paraId="40F3286D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lastRenderedPageBreak/>
        <w:t>A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illed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Sha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ft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s</w:t>
      </w:r>
    </w:p>
    <w:p w14:paraId="4B62A694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iate;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92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229D5276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FE:</w:t>
      </w:r>
      <w:r w:rsidRPr="00092629">
        <w:rPr>
          <w:rFonts w:asciiTheme="minorHAnsi" w:hAnsiTheme="minorHAnsi" w:cstheme="minorHAnsi"/>
          <w:i/>
          <w:spacing w:val="4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P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fes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ms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P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ctici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s</w:t>
      </w:r>
    </w:p>
    <w:p w14:paraId="0871326A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Fac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79A7D329" w14:textId="77777777" w:rsidR="007050FC" w:rsidRPr="00092629" w:rsidRDefault="00F53582" w:rsidP="00092629">
      <w:pPr>
        <w:spacing w:before="4"/>
        <w:ind w:left="460" w:right="2754" w:hanging="360"/>
        <w:rPr>
          <w:rFonts w:asciiTheme="minorHAnsi" w:hAnsiTheme="minorHAnsi" w:cstheme="minorHAnsi"/>
          <w:sz w:val="22"/>
          <w:szCs w:val="22"/>
        </w:rPr>
        <w:sectPr w:rsidR="007050FC" w:rsidRPr="00092629">
          <w:pgSz w:w="12240" w:h="15840"/>
          <w:pgMar w:top="1480" w:right="1320" w:bottom="280" w:left="1340" w:header="1291" w:footer="0" w:gutter="0"/>
          <w:cols w:space="720"/>
        </w:sectPr>
      </w:pP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In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tern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m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pu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ter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Met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hod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m</w:t>
      </w:r>
      <w:r w:rsidRPr="00092629">
        <w:rPr>
          <w:rFonts w:asciiTheme="minorHAnsi" w:hAnsiTheme="minorHAnsi" w:cstheme="minorHAnsi"/>
          <w:i/>
          <w:spacing w:val="5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han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365CD71D" w14:textId="77777777" w:rsidR="007050FC" w:rsidRPr="00092629" w:rsidRDefault="007050FC" w:rsidP="0009262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2B539E5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nd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oun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i/>
          <w:spacing w:val="-10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Rese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ch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oun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90</w:t>
      </w:r>
    </w:p>
    <w:p w14:paraId="1D7ACF2D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Stre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092629">
        <w:rPr>
          <w:rFonts w:asciiTheme="minorHAnsi" w:hAnsiTheme="minorHAnsi" w:cstheme="minorHAnsi"/>
          <w:sz w:val="22"/>
          <w:szCs w:val="22"/>
        </w:rPr>
        <w:t>ittee,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85</w:t>
      </w:r>
    </w:p>
    <w:p w14:paraId="0B6AA1AE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In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tern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ud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ys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(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PEA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  <w:u w:val="single" w:color="000000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196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2005</w:t>
      </w:r>
    </w:p>
    <w:p w14:paraId="14C949C2" w14:textId="77777777" w:rsidR="007050FC" w:rsidRPr="00092629" w:rsidRDefault="00F53582" w:rsidP="00092629">
      <w:pPr>
        <w:ind w:left="460" w:right="6474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w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ciet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tta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é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 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</w:p>
    <w:p w14:paraId="091F5E23" w14:textId="77777777" w:rsidR="007050FC" w:rsidRPr="00092629" w:rsidRDefault="00F53582" w:rsidP="00092629">
      <w:pPr>
        <w:ind w:left="100" w:right="6268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B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iti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ciet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197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V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ou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v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et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anad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cie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136B2335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In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tern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ona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P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s-I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Piling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092629">
        <w:rPr>
          <w:rFonts w:asciiTheme="minorHAnsi" w:hAnsiTheme="minorHAnsi" w:cstheme="minorHAnsi"/>
          <w:sz w:val="22"/>
          <w:szCs w:val="22"/>
        </w:rPr>
        <w:t>-</w:t>
      </w:r>
    </w:p>
    <w:p w14:paraId="10326E77" w14:textId="77777777" w:rsidR="007050FC" w:rsidRPr="00092629" w:rsidRDefault="007050FC" w:rsidP="0009262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9C48645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092629">
        <w:rPr>
          <w:rFonts w:asciiTheme="minorHAnsi" w:hAnsiTheme="minorHAnsi" w:cstheme="minorHAnsi"/>
          <w:sz w:val="22"/>
          <w:szCs w:val="22"/>
        </w:rPr>
        <w:t>H:</w:t>
      </w:r>
    </w:p>
    <w:p w14:paraId="03600A5E" w14:textId="77777777" w:rsidR="007050FC" w:rsidRPr="00092629" w:rsidRDefault="00F53582" w:rsidP="00092629">
      <w:pPr>
        <w:ind w:left="460" w:right="139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ltz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ves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 xml:space="preserve">ts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Nati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ad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ä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 xml:space="preserve">h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Bo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(10)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 xml:space="preserve">s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(4)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(8)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U.S.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ce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092629">
        <w:rPr>
          <w:rFonts w:asciiTheme="minorHAnsi" w:hAnsiTheme="minorHAnsi" w:cstheme="minorHAnsi"/>
          <w:sz w:val="22"/>
          <w:szCs w:val="22"/>
        </w:rPr>
        <w:t>ices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 xml:space="preserve">ical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)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U.S.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ce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ice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092629">
        <w:rPr>
          <w:rFonts w:asciiTheme="minorHAnsi" w:hAnsiTheme="minorHAnsi" w:cstheme="minorHAnsi"/>
          <w:sz w:val="22"/>
          <w:szCs w:val="22"/>
        </w:rPr>
        <w:t xml:space="preserve">;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tati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ese</w:t>
      </w:r>
      <w:r w:rsidRPr="0009262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W 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rpr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es;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ESD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tate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tati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 xml:space="preserve">n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(8)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SMW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lt,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(5)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GS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lle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; 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illed 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Hil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167A7106" w14:textId="77777777" w:rsidR="007050FC" w:rsidRPr="00092629" w:rsidRDefault="007050FC" w:rsidP="0009262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24EA17C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ES,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ONS,</w:t>
      </w:r>
      <w:r w:rsidRPr="0009262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AND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</w:p>
    <w:p w14:paraId="4D95F5A0" w14:textId="77777777" w:rsidR="007050FC" w:rsidRPr="00092629" w:rsidRDefault="00F53582" w:rsidP="00092629">
      <w:pPr>
        <w:ind w:left="460" w:right="190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es</w:t>
      </w:r>
      <w:r w:rsidRPr="00092629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at</w:t>
      </w: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ies,</w:t>
      </w:r>
      <w:r w:rsidRPr="00092629">
        <w:rPr>
          <w:rFonts w:asciiTheme="minorHAnsi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tes,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ical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cieties: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Stoc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 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z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Re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nss</w:t>
      </w:r>
      <w:r w:rsidRPr="00092629">
        <w:rPr>
          <w:rFonts w:asciiTheme="minorHAnsi" w:hAnsiTheme="minorHAnsi" w:cstheme="minorHAnsi"/>
          <w:sz w:val="22"/>
          <w:szCs w:val="22"/>
        </w:rPr>
        <w:t>ela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t.;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 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Gla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 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 xml:space="preserve">f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S.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ås,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ll.,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lle,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litec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ico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lite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ico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Natl.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..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tle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;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Vie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tria;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ell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 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 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 St.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MN.;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ME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iti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ia;</w:t>
      </w:r>
      <w:r w:rsidRPr="0009262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; San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elle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NY;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O;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092629">
        <w:rPr>
          <w:rFonts w:asciiTheme="minorHAnsi" w:hAnsiTheme="minorHAnsi" w:cstheme="minorHAnsi"/>
          <w:sz w:val="22"/>
          <w:szCs w:val="22"/>
        </w:rPr>
        <w:t>e, 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NY;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lai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NY; Flo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ce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 Die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ttle;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092629">
        <w:rPr>
          <w:rFonts w:asciiTheme="minorHAnsi" w:hAnsiTheme="minorHAnsi" w:cstheme="minorHAnsi"/>
          <w:sz w:val="22"/>
          <w:szCs w:val="22"/>
        </w:rPr>
        <w:t>)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To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ille,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Ql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tralia;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</w:p>
    <w:p w14:paraId="0CFCE467" w14:textId="77777777" w:rsidR="007050FC" w:rsidRPr="00092629" w:rsidRDefault="00F53582" w:rsidP="00092629">
      <w:pPr>
        <w:ind w:left="460" w:right="125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ille,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Ott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t.;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eles,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St.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Hal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Q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ec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Q;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Q;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t.;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Ott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t.;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.; Sa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lta.;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 xml:space="preserve">e,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ille,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Fla.;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Seattle,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 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NY;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lle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Statio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X;</w:t>
      </w:r>
      <w:r w:rsidRPr="0009262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92629">
        <w:rPr>
          <w:rFonts w:asciiTheme="minorHAnsi" w:hAnsiTheme="minorHAnsi" w:cstheme="minorHAnsi"/>
          <w:sz w:val="22"/>
          <w:szCs w:val="22"/>
        </w:rPr>
        <w:t>et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nk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 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WI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ia,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le,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NY; 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 xml:space="preserve">O;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an;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3)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Cal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lta;</w:t>
      </w:r>
    </w:p>
    <w:p w14:paraId="5CD2FEC2" w14:textId="77777777" w:rsidR="007050FC" w:rsidRPr="00092629" w:rsidRDefault="00F53582" w:rsidP="00092629">
      <w:pPr>
        <w:ind w:left="460" w:right="237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FH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os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etics</w:t>
      </w:r>
      <w:r w:rsidRPr="00092629">
        <w:rPr>
          <w:rFonts w:asciiTheme="minorHAnsi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Wor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k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op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 xml:space="preserve">: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Salt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UT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WI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 Nas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ille,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Fe,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NM;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iel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; 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ia,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KS;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MO;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Hele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lastRenderedPageBreak/>
        <w:t>De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 xml:space="preserve">;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also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 xml:space="preserve">ei,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; Ft.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X;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25845349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2</w:t>
      </w: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-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os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yn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eti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</w:p>
    <w:p w14:paraId="607BE631" w14:textId="77777777" w:rsidR="007050FC" w:rsidRPr="00092629" w:rsidRDefault="00F53582" w:rsidP="00092629">
      <w:pPr>
        <w:ind w:left="460" w:right="97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-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es</w:t>
      </w:r>
      <w:r w:rsidRPr="00092629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v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ts</w:t>
      </w:r>
      <w:r w:rsidRPr="00092629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g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etic</w:t>
      </w:r>
      <w:r w:rsidRPr="00092629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  <w:r w:rsidRPr="0009262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 xml:space="preserve">al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itze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U.S.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 xml:space="preserve">r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State 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Ft.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with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092629">
        <w:rPr>
          <w:rFonts w:asciiTheme="minorHAnsi" w:hAnsiTheme="minorHAnsi" w:cstheme="minorHAnsi"/>
          <w:sz w:val="22"/>
          <w:szCs w:val="22"/>
        </w:rPr>
        <w:t>Sa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(5)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 xml:space="preserve">al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ok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ei,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 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0C3ADB5E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  <w:sectPr w:rsidR="007050FC" w:rsidRPr="00092629">
          <w:pgSz w:w="12240" w:h="15840"/>
          <w:pgMar w:top="1480" w:right="1320" w:bottom="280" w:left="1340" w:header="1291" w:footer="0" w:gutter="0"/>
          <w:cols w:space="720"/>
        </w:sectPr>
      </w:pP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-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etic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Rei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  <w:u w:val="single" w:color="000000"/>
        </w:rPr>
        <w:t>il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(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. Fa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</w:p>
    <w:p w14:paraId="48FE5866" w14:textId="77777777" w:rsidR="007050FC" w:rsidRPr="00092629" w:rsidRDefault="007050FC" w:rsidP="0009262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092242F" w14:textId="77777777" w:rsidR="007050FC" w:rsidRPr="00092629" w:rsidRDefault="00F53582" w:rsidP="00092629">
      <w:pPr>
        <w:ind w:left="100" w:right="916" w:firstLine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Salt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UT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elle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á,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3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Ot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er</w:t>
      </w:r>
      <w:r w:rsidRPr="00092629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or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L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abo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Te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SDO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(4</w:t>
      </w:r>
      <w:r w:rsidRPr="00092629">
        <w:rPr>
          <w:rFonts w:asciiTheme="minorHAnsi" w:hAnsiTheme="minorHAnsi" w:cstheme="minorHAnsi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Sha</w:t>
      </w:r>
      <w:r w:rsidRPr="00092629">
        <w:rPr>
          <w:rFonts w:asciiTheme="minorHAnsi" w:hAnsiTheme="minorHAnsi" w:cstheme="minorHAnsi"/>
          <w:i/>
          <w:sz w:val="22"/>
          <w:szCs w:val="22"/>
        </w:rPr>
        <w:t>ll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w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F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i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litec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ico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i,</w:t>
      </w:r>
    </w:p>
    <w:p w14:paraId="618304D3" w14:textId="77777777" w:rsidR="007050FC" w:rsidRPr="00092629" w:rsidRDefault="00F53582" w:rsidP="00092629">
      <w:pPr>
        <w:ind w:left="460" w:right="936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</w:rPr>
        <w:t>etics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Eng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lite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ico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taly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 xml:space="preserve">9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</w:rPr>
        <w:t>etics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Eng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 xml:space="preserve">ng 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odu</w:t>
      </w:r>
      <w:r w:rsidRPr="00092629">
        <w:rPr>
          <w:rFonts w:asciiTheme="minorHAnsi" w:hAnsiTheme="minorHAnsi" w:cstheme="minorHAnsi"/>
          <w:i/>
          <w:sz w:val="22"/>
          <w:szCs w:val="22"/>
        </w:rPr>
        <w:t>cti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i/>
          <w:sz w:val="22"/>
          <w:szCs w:val="22"/>
        </w:rPr>
        <w:t>;</w:t>
      </w:r>
      <w:r w:rsidRPr="00092629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092629">
        <w:rPr>
          <w:rFonts w:asciiTheme="minorHAnsi" w:hAnsiTheme="minorHAnsi" w:cstheme="minorHAnsi"/>
          <w:i/>
          <w:sz w:val="22"/>
          <w:szCs w:val="22"/>
        </w:rPr>
        <w:t>ilt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Drai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nag</w:t>
      </w:r>
      <w:r w:rsidRPr="00092629">
        <w:rPr>
          <w:rFonts w:asciiTheme="minorHAnsi" w:hAnsiTheme="minorHAnsi" w:cstheme="minorHAnsi"/>
          <w:i/>
          <w:sz w:val="22"/>
          <w:szCs w:val="22"/>
        </w:rPr>
        <w:t>e;</w:t>
      </w:r>
      <w:r w:rsidRPr="0009262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</w:rPr>
        <w:t>etics</w:t>
      </w:r>
      <w:r w:rsidRPr="00092629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oad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;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</w:rPr>
        <w:t>etics</w:t>
      </w:r>
      <w:r w:rsidRPr="00092629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</w:rPr>
        <w:t>il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ei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z w:val="22"/>
          <w:szCs w:val="22"/>
        </w:rPr>
        <w:t>me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nt</w:t>
      </w:r>
      <w:r w:rsidRPr="00092629">
        <w:rPr>
          <w:rFonts w:asciiTheme="minorHAnsi" w:hAnsiTheme="minorHAnsi" w:cstheme="minorHAnsi"/>
          <w:sz w:val="22"/>
          <w:szCs w:val="22"/>
        </w:rPr>
        <w:t>)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 xml:space="preserve">ta,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illa,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092629">
        <w:rPr>
          <w:rFonts w:asciiTheme="minorHAnsi" w:hAnsiTheme="minorHAnsi" w:cstheme="minorHAnsi"/>
          <w:sz w:val="22"/>
          <w:szCs w:val="22"/>
        </w:rPr>
        <w:t>eli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 xml:space="preserve">3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each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y)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7A5D061D" w14:textId="77777777" w:rsidR="007050FC" w:rsidRPr="00092629" w:rsidRDefault="00F53582" w:rsidP="00092629">
      <w:pPr>
        <w:ind w:left="460" w:right="1279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FH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ils</w:t>
      </w:r>
      <w:r w:rsidRPr="00092629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un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ati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Wor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ksh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op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4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ay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 xml:space="preserve">r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: Ha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NY;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Y.</w:t>
      </w:r>
    </w:p>
    <w:p w14:paraId="5DC08337" w14:textId="77777777" w:rsidR="007050FC" w:rsidRPr="00092629" w:rsidRDefault="00F53582" w:rsidP="00092629">
      <w:pPr>
        <w:spacing w:before="2"/>
        <w:ind w:left="460" w:right="957" w:hanging="3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ese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tati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at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ym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ia,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f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Wor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ksh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op</w:t>
      </w:r>
      <w:r w:rsidRPr="00092629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rk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 DC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(20)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itt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tte,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</w:p>
    <w:p w14:paraId="3D76B869" w14:textId="77777777" w:rsidR="007050FC" w:rsidRPr="00092629" w:rsidRDefault="00F53582" w:rsidP="00092629">
      <w:pPr>
        <w:ind w:left="460" w:right="914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apo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as;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(5)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ail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(4)</w:t>
      </w:r>
      <w:r w:rsidRPr="00092629">
        <w:rPr>
          <w:rFonts w:asciiTheme="minorHAnsi" w:hAnsiTheme="minorHAnsi" w:cstheme="minorHAnsi"/>
          <w:sz w:val="22"/>
          <w:szCs w:val="22"/>
        </w:rPr>
        <w:t>; 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92629">
        <w:rPr>
          <w:rFonts w:asciiTheme="minorHAnsi" w:hAnsiTheme="minorHAnsi" w:cstheme="minorHAnsi"/>
          <w:sz w:val="22"/>
          <w:szCs w:val="22"/>
        </w:rPr>
        <w:t>ela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ia;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ille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l;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Seattle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(8)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lai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NY; Flo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 xml:space="preserve">O;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ello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iz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92629">
        <w:rPr>
          <w:rFonts w:asciiTheme="minorHAnsi" w:hAnsiTheme="minorHAnsi" w:cstheme="minorHAnsi"/>
          <w:sz w:val="22"/>
          <w:szCs w:val="22"/>
        </w:rPr>
        <w:t>il;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NY;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 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(3)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tralia;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ei,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</w:p>
    <w:p w14:paraId="0E8D6F69" w14:textId="77777777" w:rsidR="007050FC" w:rsidRPr="00092629" w:rsidRDefault="00F53582" w:rsidP="00092629">
      <w:pPr>
        <w:ind w:left="46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ia;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</w:p>
    <w:p w14:paraId="62F7CBC2" w14:textId="77777777" w:rsidR="007050FC" w:rsidRPr="00092629" w:rsidRDefault="00F53582" w:rsidP="00092629">
      <w:pPr>
        <w:spacing w:before="1"/>
        <w:ind w:left="460" w:right="1025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He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4)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ia;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Osa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lac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 xml:space="preserve">l,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E;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 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(2)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Osa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as,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Nev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vu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 xml:space="preserve">a,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Vail,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ei,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iw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lea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La;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elle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 xml:space="preserve">e,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46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th</w:t>
      </w:r>
      <w:r w:rsidRPr="00092629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Ka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z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gh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092629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ct</w:t>
      </w:r>
      <w:r w:rsidRPr="00092629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also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92629">
        <w:rPr>
          <w:rFonts w:asciiTheme="minorHAnsi" w:hAnsiTheme="minorHAnsi" w:cstheme="minorHAnsi"/>
          <w:sz w:val="22"/>
          <w:szCs w:val="22"/>
        </w:rPr>
        <w:t>ese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ted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á,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092629">
        <w:rPr>
          <w:rFonts w:asciiTheme="minorHAnsi" w:hAnsiTheme="minorHAnsi" w:cstheme="minorHAnsi"/>
          <w:sz w:val="22"/>
          <w:szCs w:val="22"/>
        </w:rPr>
        <w:t>il; 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ai,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t.;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5750CFA8" w14:textId="77777777" w:rsidR="007050FC" w:rsidRPr="00092629" w:rsidRDefault="007050FC" w:rsidP="0009262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23B3560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ONS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NG:</w:t>
      </w:r>
    </w:p>
    <w:p w14:paraId="447B7971" w14:textId="77777777" w:rsidR="007050FC" w:rsidRPr="00092629" w:rsidRDefault="00F53582" w:rsidP="00092629">
      <w:pPr>
        <w:ind w:left="460" w:right="78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ugh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ltz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092629">
        <w:rPr>
          <w:rFonts w:asciiTheme="minorHAnsi" w:hAnsiTheme="minorHAnsi" w:cstheme="minorHAnsi"/>
          <w:sz w:val="22"/>
          <w:szCs w:val="22"/>
        </w:rPr>
        <w:t>ad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an 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tice.</w:t>
      </w:r>
      <w:r w:rsidRPr="0009262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His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cts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s as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ts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etics,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ound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ci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 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clie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lic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att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ies,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clie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092629">
        <w:rPr>
          <w:rFonts w:asciiTheme="minorHAnsi" w:hAnsiTheme="minorHAnsi" w:cstheme="minorHAnsi"/>
          <w:sz w:val="22"/>
          <w:szCs w:val="22"/>
        </w:rPr>
        <w:t>:</w:t>
      </w:r>
    </w:p>
    <w:p w14:paraId="4FEECE86" w14:textId="77777777" w:rsidR="007050FC" w:rsidRPr="00092629" w:rsidRDefault="007050FC" w:rsidP="0009262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775C8CB" w14:textId="77777777" w:rsidR="007050FC" w:rsidRPr="00092629" w:rsidRDefault="00F53582" w:rsidP="00092629">
      <w:pPr>
        <w:ind w:left="460" w:right="94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ica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lec,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iel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Nilc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 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Kålle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att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ö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ä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092629">
        <w:rPr>
          <w:rFonts w:asciiTheme="minorHAnsi" w:hAnsiTheme="minorHAnsi" w:cstheme="minorHAnsi"/>
          <w:sz w:val="22"/>
          <w:szCs w:val="22"/>
        </w:rPr>
        <w:t xml:space="preserve">ås,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ates,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ette,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all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icell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 Fibe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lle,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OH;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lting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z w:val="22"/>
          <w:szCs w:val="22"/>
        </w:rPr>
        <w:t>it,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to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tile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MO; 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to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's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tte,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S.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y 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092629">
        <w:rPr>
          <w:rFonts w:asciiTheme="minorHAnsi" w:hAnsiTheme="minorHAnsi" w:cstheme="minorHAnsi"/>
          <w:sz w:val="22"/>
          <w:szCs w:val="22"/>
        </w:rPr>
        <w:t>ate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Stati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MS; 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ican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tte,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092629">
        <w:rPr>
          <w:rFonts w:asciiTheme="minorHAnsi" w:hAnsiTheme="minorHAnsi" w:cstheme="minorHAnsi"/>
          <w:sz w:val="22"/>
          <w:szCs w:val="22"/>
        </w:rPr>
        <w:t>ices,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broo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 xml:space="preserve">;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AX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 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92629">
        <w:rPr>
          <w:rFonts w:asciiTheme="minorHAnsi" w:hAnsiTheme="minorHAnsi" w:cstheme="minorHAnsi"/>
          <w:sz w:val="22"/>
          <w:szCs w:val="22"/>
        </w:rPr>
        <w:t>li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ta,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ican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Elect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er 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ices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rop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H;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Oil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ille,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 xml:space="preserve">i,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tte,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. V.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alo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Ft.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 xml:space="preserve">N;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abu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tra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Mala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ia;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Y;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z w:val="22"/>
          <w:szCs w:val="22"/>
        </w:rPr>
        <w:t>, GA;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Atla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 xml:space="preserve">;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MD;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State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alt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broo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1CA4CC9F" w14:textId="77777777" w:rsidR="007050FC" w:rsidRPr="00092629" w:rsidRDefault="00F53582" w:rsidP="00092629">
      <w:pPr>
        <w:ind w:left="460" w:right="991"/>
        <w:rPr>
          <w:rFonts w:asciiTheme="minorHAnsi" w:hAnsiTheme="minorHAnsi" w:cstheme="minorHAnsi"/>
          <w:sz w:val="22"/>
          <w:szCs w:val="22"/>
        </w:rPr>
        <w:sectPr w:rsidR="007050FC" w:rsidRPr="00092629">
          <w:pgSz w:w="12240" w:h="15840"/>
          <w:pgMar w:top="1480" w:right="500" w:bottom="280" w:left="1340" w:header="1291" w:footer="0" w:gutter="0"/>
          <w:cols w:space="720"/>
        </w:sectPr>
      </w:pP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Vict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. 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 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las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ille,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092629">
        <w:rPr>
          <w:rFonts w:asciiTheme="minorHAnsi" w:hAnsiTheme="minorHAnsi" w:cstheme="minorHAnsi"/>
          <w:sz w:val="22"/>
          <w:szCs w:val="22"/>
        </w:rPr>
        <w:t>; 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E2</w:t>
      </w:r>
      <w:r w:rsidRPr="00092629">
        <w:rPr>
          <w:rFonts w:asciiTheme="minorHAnsi" w:hAnsiTheme="minorHAnsi" w:cstheme="minorHAnsi"/>
          <w:sz w:val="22"/>
          <w:szCs w:val="22"/>
        </w:rPr>
        <w:t>SI,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alt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MD;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Aet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lastRenderedPageBreak/>
        <w:t>Wh</w:t>
      </w:r>
      <w:r w:rsidRPr="00092629">
        <w:rPr>
          <w:rFonts w:asciiTheme="minorHAnsi" w:hAnsiTheme="minorHAnsi" w:cstheme="minorHAnsi"/>
          <w:sz w:val="22"/>
          <w:szCs w:val="22"/>
        </w:rPr>
        <w:t>ite, 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lta.;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lied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elle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ie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cti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ei,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;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MN;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92629">
        <w:rPr>
          <w:rFonts w:asciiTheme="minorHAnsi" w:hAnsiTheme="minorHAnsi" w:cstheme="minorHAnsi"/>
          <w:sz w:val="22"/>
          <w:szCs w:val="22"/>
        </w:rPr>
        <w:t>ess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FI,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MA;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Seattle,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est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alei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ian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t.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aila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ell,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ood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 xml:space="preserve">e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ice,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 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.W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elles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 xml:space="preserve">p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asatch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Salt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 xml:space="preserve">-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092629">
        <w:rPr>
          <w:rFonts w:asciiTheme="minorHAnsi" w:hAnsiTheme="minorHAnsi" w:cstheme="minorHAnsi"/>
          <w:sz w:val="22"/>
          <w:szCs w:val="22"/>
        </w:rPr>
        <w:t>.,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oop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m 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lz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i,</w:t>
      </w:r>
      <w:r w:rsidRPr="0009262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ill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tal,</w:t>
      </w:r>
    </w:p>
    <w:p w14:paraId="794A9E10" w14:textId="77777777" w:rsidR="007050FC" w:rsidRPr="00092629" w:rsidRDefault="007050FC" w:rsidP="0009262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E9ED5C2" w14:textId="77777777" w:rsidR="007050FC" w:rsidRPr="00092629" w:rsidRDefault="00F53582" w:rsidP="00092629">
      <w:pPr>
        <w:ind w:left="460" w:right="127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Ki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Ut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tati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Salt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092629">
        <w:rPr>
          <w:rFonts w:asciiTheme="minorHAnsi" w:hAnsiTheme="minorHAnsi" w:cstheme="minorHAnsi"/>
          <w:sz w:val="22"/>
          <w:szCs w:val="22"/>
        </w:rPr>
        <w:t xml:space="preserve">I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t,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;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d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ia,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ia,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092629">
        <w:rPr>
          <w:rFonts w:asciiTheme="minorHAnsi" w:hAnsiTheme="minorHAnsi" w:cstheme="minorHAnsi"/>
          <w:sz w:val="22"/>
          <w:szCs w:val="22"/>
        </w:rPr>
        <w:t>as;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ts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ales,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092629">
        <w:rPr>
          <w:rFonts w:asciiTheme="minorHAnsi" w:hAnsiTheme="minorHAnsi" w:cstheme="minorHAnsi"/>
          <w:sz w:val="22"/>
          <w:szCs w:val="22"/>
        </w:rPr>
        <w:t>tralia;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 xml:space="preserve">n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tec,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l,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ta: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092629">
        <w:rPr>
          <w:rFonts w:asciiTheme="minorHAnsi" w:hAnsiTheme="minorHAnsi" w:cstheme="minorHAnsi"/>
          <w:sz w:val="22"/>
          <w:szCs w:val="22"/>
        </w:rPr>
        <w:t>ie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ali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Felice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ix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St.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Mis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Seattle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d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Scie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t,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Hill,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vu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tr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92629">
        <w:rPr>
          <w:rFonts w:asciiTheme="minorHAnsi" w:hAnsiTheme="minorHAnsi" w:cstheme="minorHAnsi"/>
          <w:sz w:val="22"/>
          <w:szCs w:val="22"/>
        </w:rPr>
        <w:t>ch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al Fr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ei,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ai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ed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He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el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lice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ciat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</w:p>
    <w:p w14:paraId="6E7B3663" w14:textId="77777777" w:rsidR="007050FC" w:rsidRPr="00092629" w:rsidRDefault="00F53582" w:rsidP="00092629">
      <w:pPr>
        <w:ind w:left="460" w:right="198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Ki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ash.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io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tati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, 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ttle,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t,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w w:val="99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w w:val="74"/>
          <w:sz w:val="22"/>
          <w:szCs w:val="22"/>
        </w:rPr>
        <w:t>‟</w:t>
      </w:r>
      <w:r w:rsidRPr="00092629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092629">
        <w:rPr>
          <w:rFonts w:asciiTheme="minorHAnsi" w:hAnsiTheme="minorHAnsi" w:cstheme="minorHAnsi"/>
          <w:w w:val="99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092629">
        <w:rPr>
          <w:rFonts w:asciiTheme="minorHAnsi" w:hAnsiTheme="minorHAnsi" w:cstheme="minorHAnsi"/>
          <w:w w:val="99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Id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ia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en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&amp;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Salt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 xml:space="preserve">e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San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al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Ms.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Seatt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e,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y 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l,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alc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ol</w:t>
      </w:r>
      <w:r w:rsidRPr="00092629">
        <w:rPr>
          <w:rFonts w:asciiTheme="minorHAnsi" w:hAnsiTheme="minorHAnsi" w:cstheme="minorHAnsi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ill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092629">
        <w:rPr>
          <w:rFonts w:asciiTheme="minorHAnsi" w:hAnsiTheme="minorHAnsi" w:cstheme="minorHAnsi"/>
          <w:sz w:val="22"/>
          <w:szCs w:val="22"/>
        </w:rPr>
        <w:t>;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092629">
        <w:rPr>
          <w:rFonts w:asciiTheme="minorHAnsi" w:hAnsiTheme="minorHAnsi" w:cstheme="minorHAnsi"/>
          <w:sz w:val="22"/>
          <w:szCs w:val="22"/>
        </w:rPr>
        <w:t>tecti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la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07E255AD" w14:textId="77777777" w:rsidR="007050FC" w:rsidRPr="00092629" w:rsidRDefault="007050FC" w:rsidP="0009262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FD7BEF" w14:textId="77777777" w:rsidR="007050FC" w:rsidRPr="00092629" w:rsidRDefault="00F53582" w:rsidP="00092629">
      <w:pPr>
        <w:ind w:left="100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ONS</w:t>
      </w:r>
    </w:p>
    <w:p w14:paraId="67882822" w14:textId="77777777" w:rsidR="007050FC" w:rsidRPr="00092629" w:rsidRDefault="00F53582" w:rsidP="00092629">
      <w:pPr>
        <w:spacing w:before="1"/>
        <w:ind w:left="460" w:right="81"/>
        <w:jc w:val="both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ltz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is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hor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092629">
        <w:rPr>
          <w:rFonts w:asciiTheme="minorHAnsi" w:hAnsiTheme="minorHAnsi" w:cstheme="minorHAnsi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An</w:t>
      </w:r>
      <w:r w:rsidRPr="0009262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odu</w:t>
      </w:r>
      <w:r w:rsidRPr="00092629">
        <w:rPr>
          <w:rFonts w:asciiTheme="minorHAnsi" w:hAnsiTheme="minorHAnsi" w:cstheme="minorHAnsi"/>
          <w:i/>
          <w:sz w:val="22"/>
          <w:szCs w:val="22"/>
        </w:rPr>
        <w:t>cti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n to 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tec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</w:rPr>
        <w:t>l</w:t>
      </w:r>
      <w:r w:rsidRPr="00092629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 xml:space="preserve">th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D.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tic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e-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z w:val="22"/>
          <w:szCs w:val="22"/>
        </w:rPr>
        <w:t>ll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1981</w:t>
      </w:r>
      <w:r w:rsidRPr="00092629">
        <w:rPr>
          <w:rFonts w:asciiTheme="minorHAnsi" w:hAnsiTheme="minorHAnsi" w:cstheme="minorHAnsi"/>
          <w:sz w:val="22"/>
          <w:szCs w:val="22"/>
        </w:rPr>
        <w:t>; Sec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 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itio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D.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T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tic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092629">
        <w:rPr>
          <w:rFonts w:asciiTheme="minorHAnsi" w:hAnsiTheme="minorHAnsi" w:cstheme="minorHAnsi"/>
          <w:sz w:val="22"/>
          <w:szCs w:val="22"/>
        </w:rPr>
        <w:t xml:space="preserve">Hall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textile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g M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anua</w:t>
      </w:r>
      <w:r w:rsidRPr="00092629">
        <w:rPr>
          <w:rFonts w:asciiTheme="minorHAnsi" w:hAnsiTheme="minorHAnsi" w:cstheme="minorHAnsi"/>
          <w:i/>
          <w:sz w:val="22"/>
          <w:szCs w:val="22"/>
        </w:rPr>
        <w:t>l</w:t>
      </w:r>
      <w:r w:rsidRPr="0009262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ith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1985)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</w:rPr>
        <w:t>etics 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So</w:t>
      </w:r>
      <w:r w:rsidRPr="00092629">
        <w:rPr>
          <w:rFonts w:asciiTheme="minorHAnsi" w:hAnsiTheme="minorHAnsi" w:cstheme="minorHAnsi"/>
          <w:i/>
          <w:sz w:val="22"/>
          <w:szCs w:val="22"/>
        </w:rPr>
        <w:t>il</w:t>
      </w:r>
      <w:r w:rsidRPr="0009262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z w:val="22"/>
          <w:szCs w:val="22"/>
        </w:rPr>
        <w:t>m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</w:rPr>
        <w:t>v</w:t>
      </w:r>
      <w:r w:rsidRPr="00092629">
        <w:rPr>
          <w:rFonts w:asciiTheme="minorHAnsi" w:hAnsiTheme="minorHAnsi" w:cstheme="minorHAnsi"/>
          <w:i/>
          <w:sz w:val="22"/>
          <w:szCs w:val="22"/>
        </w:rPr>
        <w:t>em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>AS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1988)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</w:rPr>
        <w:t>etic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Desi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092629">
        <w:rPr>
          <w:rFonts w:asciiTheme="minorHAnsi" w:hAnsiTheme="minorHAnsi" w:cstheme="minorHAnsi"/>
          <w:i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i/>
          <w:sz w:val="22"/>
          <w:szCs w:val="22"/>
        </w:rPr>
        <w:t>cti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z w:val="22"/>
          <w:szCs w:val="22"/>
        </w:rPr>
        <w:t>eli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es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th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1989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92629">
        <w:rPr>
          <w:rFonts w:asciiTheme="minorHAnsi" w:hAnsiTheme="minorHAnsi" w:cstheme="minorHAnsi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092629">
        <w:rPr>
          <w:rFonts w:asciiTheme="minorHAnsi" w:hAnsiTheme="minorHAnsi" w:cstheme="minorHAnsi"/>
          <w:sz w:val="22"/>
          <w:szCs w:val="22"/>
        </w:rPr>
        <w:t>8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P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ef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ab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ic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</w:rPr>
        <w:t>ted Vert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z w:val="22"/>
          <w:szCs w:val="22"/>
        </w:rPr>
        <w:t>c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</w:rPr>
        <w:t>l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Drai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:</w:t>
      </w:r>
      <w:r w:rsidRPr="0009262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Desi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092629">
        <w:rPr>
          <w:rFonts w:asciiTheme="minorHAnsi" w:hAnsiTheme="minorHAnsi" w:cstheme="minorHAnsi"/>
          <w:i/>
          <w:sz w:val="22"/>
          <w:szCs w:val="22"/>
        </w:rPr>
        <w:t>d Perfo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m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092629">
        <w:rPr>
          <w:rFonts w:asciiTheme="minorHAnsi" w:hAnsiTheme="minorHAnsi" w:cstheme="minorHAnsi"/>
          <w:i/>
          <w:sz w:val="22"/>
          <w:szCs w:val="22"/>
        </w:rPr>
        <w:t>ce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092629">
        <w:rPr>
          <w:rFonts w:asciiTheme="minorHAnsi" w:hAnsiTheme="minorHAnsi" w:cstheme="minorHAnsi"/>
          <w:sz w:val="22"/>
          <w:szCs w:val="22"/>
        </w:rPr>
        <w:t xml:space="preserve">i,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ll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tta,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S.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i,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1991)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ter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 Di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 xml:space="preserve">n 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d </w:t>
      </w:r>
      <w:r w:rsidRPr="0009262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Settl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t” 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in </w:t>
      </w:r>
      <w:r w:rsidRPr="0009262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F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ou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da</w:t>
      </w:r>
      <w:r w:rsidRPr="00092629">
        <w:rPr>
          <w:rFonts w:asciiTheme="minorHAnsi" w:hAnsiTheme="minorHAnsi" w:cstheme="minorHAnsi"/>
          <w:i/>
          <w:sz w:val="22"/>
          <w:szCs w:val="22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g  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andboo</w:t>
      </w:r>
      <w:r w:rsidRPr="00092629">
        <w:rPr>
          <w:rFonts w:asciiTheme="minorHAnsi" w:hAnsiTheme="minorHAnsi" w:cstheme="minorHAnsi"/>
          <w:i/>
          <w:sz w:val="22"/>
          <w:szCs w:val="22"/>
        </w:rPr>
        <w:t xml:space="preserve">k </w:t>
      </w:r>
      <w:r w:rsidRPr="0009262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z w:val="22"/>
          <w:szCs w:val="22"/>
        </w:rPr>
        <w:t xml:space="preserve">H. 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Y. 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Fa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 xml:space="preserve">Van 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tra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 xml:space="preserve">d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ld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1991)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Gro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i/>
          <w:sz w:val="22"/>
          <w:szCs w:val="22"/>
        </w:rPr>
        <w:t>ti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il</w:t>
      </w:r>
      <w:r w:rsidRPr="0009262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z w:val="22"/>
          <w:szCs w:val="22"/>
        </w:rPr>
        <w:t>m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v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z w:val="22"/>
          <w:szCs w:val="22"/>
        </w:rPr>
        <w:t>me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t,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092629">
        <w:rPr>
          <w:rFonts w:asciiTheme="minorHAnsi" w:hAnsiTheme="minorHAnsi" w:cstheme="minorHAnsi"/>
          <w:i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</w:rPr>
        <w:t>etics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1992)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ter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2629">
        <w:rPr>
          <w:rFonts w:asciiTheme="minorHAnsi" w:hAnsiTheme="minorHAnsi" w:cstheme="minorHAnsi"/>
          <w:sz w:val="22"/>
          <w:szCs w:val="22"/>
        </w:rPr>
        <w:t>3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092629">
        <w:rPr>
          <w:rFonts w:asciiTheme="minorHAnsi" w:hAnsiTheme="minorHAnsi" w:cstheme="minorHAnsi"/>
          <w:sz w:val="22"/>
          <w:szCs w:val="22"/>
        </w:rPr>
        <w:t>Ge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tic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” in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092629">
        <w:rPr>
          <w:rFonts w:asciiTheme="minorHAnsi" w:hAnsiTheme="minorHAnsi" w:cstheme="minorHAnsi"/>
          <w:i/>
          <w:sz w:val="22"/>
          <w:szCs w:val="22"/>
        </w:rPr>
        <w:t>il</w:t>
      </w:r>
      <w:r w:rsidRPr="0009262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k</w:t>
      </w:r>
      <w:r w:rsidRPr="0009262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ess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1995)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ter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ilizati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il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Slo</w:t>
      </w:r>
      <w:r w:rsidRPr="00092629">
        <w:rPr>
          <w:rFonts w:asciiTheme="minorHAnsi" w:hAnsiTheme="minorHAnsi" w:cstheme="minorHAnsi"/>
          <w:spacing w:val="9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es”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in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L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and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li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z w:val="22"/>
          <w:szCs w:val="22"/>
        </w:rPr>
        <w:t xml:space="preserve">es: 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092629">
        <w:rPr>
          <w:rFonts w:asciiTheme="minorHAnsi" w:hAnsiTheme="minorHAnsi" w:cstheme="minorHAnsi"/>
          <w:i/>
          <w:sz w:val="22"/>
          <w:szCs w:val="22"/>
        </w:rPr>
        <w:t>v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ga</w:t>
      </w:r>
      <w:r w:rsidRPr="00092629">
        <w:rPr>
          <w:rFonts w:asciiTheme="minorHAnsi" w:hAnsiTheme="minorHAnsi" w:cstheme="minorHAnsi"/>
          <w:i/>
          <w:sz w:val="22"/>
          <w:szCs w:val="22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 xml:space="preserve"> an</w:t>
      </w:r>
      <w:r w:rsidRPr="00092629">
        <w:rPr>
          <w:rFonts w:asciiTheme="minorHAnsi" w:hAnsiTheme="minorHAnsi" w:cstheme="minorHAnsi"/>
          <w:i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Mi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ga</w:t>
      </w:r>
      <w:r w:rsidRPr="00092629">
        <w:rPr>
          <w:rFonts w:asciiTheme="minorHAnsi" w:hAnsiTheme="minorHAnsi" w:cstheme="minorHAnsi"/>
          <w:i/>
          <w:sz w:val="22"/>
          <w:szCs w:val="22"/>
        </w:rPr>
        <w:t>ti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(w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 xml:space="preserve"> 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1996)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i/>
          <w:sz w:val="22"/>
          <w:szCs w:val="22"/>
        </w:rPr>
        <w:t>y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z w:val="22"/>
          <w:szCs w:val="22"/>
        </w:rPr>
        <w:t>etic 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>g</w:t>
      </w:r>
      <w:r w:rsidRPr="0009262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z w:val="22"/>
          <w:szCs w:val="22"/>
        </w:rPr>
        <w:t>ith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er 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ter</w:t>
      </w:r>
      <w:r w:rsidRPr="0009262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092629">
        <w:rPr>
          <w:rFonts w:asciiTheme="minorHAnsi" w:hAnsiTheme="minorHAnsi" w:cstheme="minorHAnsi"/>
          <w:sz w:val="22"/>
          <w:szCs w:val="22"/>
        </w:rPr>
        <w:t>5</w:t>
      </w:r>
      <w:r w:rsidRPr="0009262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“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092629">
        <w:rPr>
          <w:rFonts w:asciiTheme="minorHAnsi" w:hAnsiTheme="minorHAnsi" w:cstheme="minorHAnsi"/>
          <w:sz w:val="22"/>
          <w:szCs w:val="22"/>
        </w:rPr>
        <w:t>”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>Ge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>ec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z w:val="22"/>
          <w:szCs w:val="22"/>
        </w:rPr>
        <w:t>l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E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ng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>ee</w:t>
      </w:r>
      <w:r w:rsidRPr="00092629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092629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09262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</w:rPr>
        <w:t>n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092629">
        <w:rPr>
          <w:rFonts w:asciiTheme="minorHAnsi" w:hAnsiTheme="minorHAnsi" w:cstheme="minorHAnsi"/>
          <w:i/>
          <w:spacing w:val="-4"/>
          <w:sz w:val="22"/>
          <w:szCs w:val="22"/>
        </w:rPr>
        <w:t>bo</w:t>
      </w:r>
      <w:r w:rsidRPr="0009262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i/>
          <w:sz w:val="22"/>
          <w:szCs w:val="22"/>
        </w:rPr>
        <w:t>k</w:t>
      </w:r>
      <w:r w:rsidRPr="00092629">
        <w:rPr>
          <w:rFonts w:asciiTheme="minorHAnsi" w:hAnsiTheme="minorHAnsi" w:cstheme="minorHAnsi"/>
          <w:i/>
          <w:spacing w:val="-1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it</w:t>
      </w:r>
      <w:r w:rsidRPr="00092629">
        <w:rPr>
          <w:rFonts w:asciiTheme="minorHAnsi" w:hAnsiTheme="minorHAnsi" w:cstheme="minorHAnsi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g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ga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092629">
        <w:rPr>
          <w:rFonts w:asciiTheme="minorHAnsi" w:hAnsiTheme="minorHAnsi" w:cstheme="minorHAnsi"/>
          <w:sz w:val="22"/>
          <w:szCs w:val="22"/>
        </w:rPr>
        <w:t>.</w:t>
      </w:r>
    </w:p>
    <w:p w14:paraId="6D7895E9" w14:textId="77777777" w:rsidR="007050FC" w:rsidRPr="00092629" w:rsidRDefault="007050FC" w:rsidP="0009262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61C0B9F" w14:textId="77777777" w:rsidR="007050FC" w:rsidRPr="00092629" w:rsidRDefault="00F53582" w:rsidP="00092629">
      <w:pPr>
        <w:ind w:left="460" w:right="86"/>
        <w:rPr>
          <w:rFonts w:asciiTheme="minorHAnsi" w:hAnsiTheme="minorHAnsi" w:cstheme="minorHAnsi"/>
          <w:sz w:val="22"/>
          <w:szCs w:val="22"/>
        </w:rPr>
      </w:pPr>
      <w:r w:rsidRPr="0009262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lt</w:t>
      </w:r>
      <w:r w:rsidRPr="00092629">
        <w:rPr>
          <w:rFonts w:asciiTheme="minorHAnsi" w:hAnsiTheme="minorHAnsi" w:cstheme="minorHAnsi"/>
          <w:sz w:val="22"/>
          <w:szCs w:val="22"/>
        </w:rPr>
        <w:t>z</w:t>
      </w:r>
      <w:r w:rsidRPr="0009262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ls</w:t>
      </w:r>
      <w:r w:rsidRPr="00092629">
        <w:rPr>
          <w:rFonts w:asciiTheme="minorHAnsi" w:hAnsiTheme="minorHAnsi" w:cstheme="minorHAnsi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92629">
        <w:rPr>
          <w:rFonts w:asciiTheme="minorHAnsi" w:hAnsiTheme="minorHAnsi" w:cstheme="minorHAnsi"/>
          <w:sz w:val="22"/>
          <w:szCs w:val="22"/>
        </w:rPr>
        <w:t>s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ho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ho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f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92629">
        <w:rPr>
          <w:rFonts w:asciiTheme="minorHAnsi" w:hAnsiTheme="minorHAnsi" w:cstheme="minorHAnsi"/>
          <w:sz w:val="22"/>
          <w:szCs w:val="22"/>
        </w:rPr>
        <w:t>an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27</w:t>
      </w:r>
      <w:r w:rsidRPr="00092629">
        <w:rPr>
          <w:rFonts w:asciiTheme="minorHAnsi" w:hAnsiTheme="minorHAnsi" w:cstheme="minorHAnsi"/>
          <w:sz w:val="22"/>
          <w:szCs w:val="22"/>
        </w:rPr>
        <w:t>0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tec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ical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c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uss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,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92629">
        <w:rPr>
          <w:rFonts w:asciiTheme="minorHAnsi" w:hAnsiTheme="minorHAnsi" w:cstheme="minorHAnsi"/>
          <w:sz w:val="22"/>
          <w:szCs w:val="22"/>
        </w:rPr>
        <w:t>d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92629">
        <w:rPr>
          <w:rFonts w:asciiTheme="minorHAnsi" w:hAnsiTheme="minorHAnsi" w:cstheme="minorHAnsi"/>
          <w:sz w:val="22"/>
          <w:szCs w:val="22"/>
        </w:rPr>
        <w:t>a</w:t>
      </w:r>
      <w:r w:rsidRPr="0009262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92629">
        <w:rPr>
          <w:rFonts w:asciiTheme="minorHAnsi" w:hAnsiTheme="minorHAnsi" w:cstheme="minorHAnsi"/>
          <w:sz w:val="22"/>
          <w:szCs w:val="22"/>
        </w:rPr>
        <w:t>r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092629">
        <w:rPr>
          <w:rFonts w:asciiTheme="minorHAnsi" w:hAnsiTheme="minorHAnsi" w:cstheme="minorHAnsi"/>
          <w:sz w:val="22"/>
          <w:szCs w:val="22"/>
        </w:rPr>
        <w:t>t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 xml:space="preserve">. </w:t>
      </w:r>
      <w:r w:rsidRPr="0009262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92629">
        <w:rPr>
          <w:rFonts w:asciiTheme="minorHAnsi" w:hAnsiTheme="minorHAnsi" w:cstheme="minorHAnsi"/>
          <w:sz w:val="22"/>
          <w:szCs w:val="22"/>
        </w:rPr>
        <w:t>i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 a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92629">
        <w:rPr>
          <w:rFonts w:asciiTheme="minorHAnsi" w:hAnsiTheme="minorHAnsi" w:cstheme="minorHAnsi"/>
          <w:sz w:val="22"/>
          <w:szCs w:val="22"/>
        </w:rPr>
        <w:t>aila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92629">
        <w:rPr>
          <w:rFonts w:asciiTheme="minorHAnsi" w:hAnsiTheme="minorHAnsi" w:cstheme="minorHAnsi"/>
          <w:sz w:val="22"/>
          <w:szCs w:val="22"/>
        </w:rPr>
        <w:t>le</w:t>
      </w:r>
      <w:r w:rsidRPr="0009262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092629">
        <w:rPr>
          <w:rFonts w:asciiTheme="minorHAnsi" w:hAnsiTheme="minorHAnsi" w:cstheme="minorHAnsi"/>
          <w:sz w:val="22"/>
          <w:szCs w:val="22"/>
        </w:rPr>
        <w:t>n</w:t>
      </w:r>
      <w:r w:rsidRPr="0009262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92629">
        <w:rPr>
          <w:rFonts w:asciiTheme="minorHAnsi" w:hAnsiTheme="minorHAnsi" w:cstheme="minorHAnsi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9262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09262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92629">
        <w:rPr>
          <w:rFonts w:asciiTheme="minorHAnsi" w:hAnsiTheme="minorHAnsi" w:cstheme="minorHAnsi"/>
          <w:sz w:val="22"/>
          <w:szCs w:val="22"/>
        </w:rPr>
        <w:t>t.</w:t>
      </w:r>
    </w:p>
    <w:sectPr w:rsidR="007050FC" w:rsidRPr="00092629">
      <w:pgSz w:w="12240" w:h="15840"/>
      <w:pgMar w:top="1480" w:right="1320" w:bottom="280" w:left="1340" w:header="129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4EAC" w14:textId="77777777" w:rsidR="00F53582" w:rsidRDefault="00F53582">
      <w:r>
        <w:separator/>
      </w:r>
    </w:p>
  </w:endnote>
  <w:endnote w:type="continuationSeparator" w:id="0">
    <w:p w14:paraId="2982A634" w14:textId="77777777" w:rsidR="00F53582" w:rsidRDefault="00F5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777E3" w14:textId="77777777" w:rsidR="00F53582" w:rsidRDefault="00F53582">
      <w:r>
        <w:separator/>
      </w:r>
    </w:p>
  </w:footnote>
  <w:footnote w:type="continuationSeparator" w:id="0">
    <w:p w14:paraId="1AF94115" w14:textId="77777777" w:rsidR="00F53582" w:rsidRDefault="00F53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7013" w14:textId="77777777" w:rsidR="007050FC" w:rsidRDefault="00F53582">
    <w:pPr>
      <w:spacing w:line="200" w:lineRule="exact"/>
    </w:pPr>
    <w:r>
      <w:pict w14:anchorId="142ECE5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05pt;margin-top:1in;width:9pt;height:11.95pt;z-index:-251658752;mso-position-horizontal-relative:page;mso-position-vertical-relative:page" filled="f" stroked="f">
          <v:textbox inset="0,0,0,0">
            <w:txbxContent>
              <w:p w14:paraId="62ADEA6A" w14:textId="77777777" w:rsidR="007050FC" w:rsidRDefault="00F53582">
                <w:pPr>
                  <w:spacing w:line="22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55F9C"/>
    <w:multiLevelType w:val="multilevel"/>
    <w:tmpl w:val="6DAE3E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0FC"/>
    <w:rsid w:val="00092629"/>
    <w:rsid w:val="007050FC"/>
    <w:rsid w:val="00F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AE21A3D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oltz@u.washington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3214</Words>
  <Characters>18322</Characters>
  <Application>Microsoft Office Word</Application>
  <DocSecurity>0</DocSecurity>
  <Lines>152</Lines>
  <Paragraphs>42</Paragraphs>
  <ScaleCrop>false</ScaleCrop>
  <Company/>
  <LinksUpToDate>false</LinksUpToDate>
  <CharactersWithSpaces>21494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2021-07-22T14:28:00Z</dcterms:created>
  <dcterms:modified xsi:type="dcterms:W3CDTF">2021-07-22T14:33:00Z</dcterms:modified>
</cp:coreProperties>
</file>